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E2A6" w14:textId="77777777" w:rsidR="006F6CC4" w:rsidRPr="007B21D4" w:rsidRDefault="006F6CC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A62D8A4" w14:textId="3E7DE3C1" w:rsidR="006F6CC4" w:rsidRPr="007B21D4" w:rsidRDefault="006F6CC4">
      <w:pPr>
        <w:ind w:left="2957"/>
        <w:rPr>
          <w:rFonts w:asciiTheme="minorHAnsi" w:hAnsiTheme="minorHAnsi" w:cstheme="minorHAnsi"/>
          <w:sz w:val="22"/>
          <w:szCs w:val="22"/>
        </w:rPr>
      </w:pPr>
    </w:p>
    <w:p w14:paraId="5D1DD95A" w14:textId="77777777" w:rsidR="006F6CC4" w:rsidRPr="007B21D4" w:rsidRDefault="006F6CC4">
      <w:pPr>
        <w:spacing w:before="8" w:line="240" w:lineRule="exact"/>
        <w:rPr>
          <w:rFonts w:asciiTheme="minorHAnsi" w:hAnsiTheme="minorHAnsi" w:cstheme="minorHAnsi"/>
          <w:sz w:val="32"/>
          <w:szCs w:val="32"/>
        </w:rPr>
      </w:pPr>
    </w:p>
    <w:p w14:paraId="5D28405D" w14:textId="77777777" w:rsidR="006F6CC4" w:rsidRPr="007B21D4" w:rsidRDefault="007B21D4">
      <w:pPr>
        <w:spacing w:before="14"/>
        <w:ind w:left="2904" w:right="2843"/>
        <w:jc w:val="center"/>
        <w:rPr>
          <w:rFonts w:asciiTheme="minorHAnsi" w:eastAsia="Arial" w:hAnsiTheme="minorHAnsi" w:cstheme="minorHAnsi"/>
          <w:sz w:val="32"/>
          <w:szCs w:val="32"/>
        </w:rPr>
      </w:pPr>
      <w:r w:rsidRPr="007B21D4">
        <w:rPr>
          <w:rFonts w:asciiTheme="minorHAnsi" w:eastAsia="Arial" w:hAnsiTheme="minorHAnsi" w:cstheme="minorHAnsi"/>
          <w:b/>
          <w:sz w:val="32"/>
          <w:szCs w:val="32"/>
        </w:rPr>
        <w:t>Busine</w:t>
      </w:r>
      <w:r w:rsidRPr="007B21D4">
        <w:rPr>
          <w:rFonts w:asciiTheme="minorHAnsi" w:eastAsia="Arial" w:hAnsiTheme="minorHAnsi" w:cstheme="minorHAnsi"/>
          <w:b/>
          <w:spacing w:val="-1"/>
          <w:sz w:val="32"/>
          <w:szCs w:val="32"/>
        </w:rPr>
        <w:t>s</w:t>
      </w:r>
      <w:r w:rsidRPr="007B21D4">
        <w:rPr>
          <w:rFonts w:asciiTheme="minorHAnsi" w:eastAsia="Arial" w:hAnsiTheme="minorHAnsi" w:cstheme="minorHAnsi"/>
          <w:b/>
          <w:sz w:val="32"/>
          <w:szCs w:val="32"/>
        </w:rPr>
        <w:t>s Stu</w:t>
      </w:r>
      <w:r w:rsidRPr="007B21D4">
        <w:rPr>
          <w:rFonts w:asciiTheme="minorHAnsi" w:eastAsia="Arial" w:hAnsiTheme="minorHAnsi" w:cstheme="minorHAnsi"/>
          <w:b/>
          <w:spacing w:val="1"/>
          <w:sz w:val="32"/>
          <w:szCs w:val="32"/>
        </w:rPr>
        <w:t>d</w:t>
      </w:r>
      <w:r w:rsidRPr="007B21D4">
        <w:rPr>
          <w:rFonts w:asciiTheme="minorHAnsi" w:eastAsia="Arial" w:hAnsiTheme="minorHAnsi" w:cstheme="minorHAnsi"/>
          <w:b/>
          <w:sz w:val="32"/>
          <w:szCs w:val="32"/>
        </w:rPr>
        <w:t>ent Re</w:t>
      </w:r>
      <w:r w:rsidRPr="007B21D4">
        <w:rPr>
          <w:rFonts w:asciiTheme="minorHAnsi" w:eastAsia="Arial" w:hAnsiTheme="minorHAnsi" w:cstheme="minorHAnsi"/>
          <w:b/>
          <w:spacing w:val="-2"/>
          <w:sz w:val="32"/>
          <w:szCs w:val="32"/>
        </w:rPr>
        <w:t>s</w:t>
      </w:r>
      <w:r w:rsidRPr="007B21D4">
        <w:rPr>
          <w:rFonts w:asciiTheme="minorHAnsi" w:eastAsia="Arial" w:hAnsiTheme="minorHAnsi" w:cstheme="minorHAnsi"/>
          <w:b/>
          <w:sz w:val="32"/>
          <w:szCs w:val="32"/>
        </w:rPr>
        <w:t>ume</w:t>
      </w:r>
    </w:p>
    <w:p w14:paraId="6C3A147D" w14:textId="5E79F6D5" w:rsidR="006F6CC4" w:rsidRPr="007B21D4" w:rsidRDefault="007B21D4">
      <w:pPr>
        <w:spacing w:before="7"/>
        <w:ind w:left="1655" w:right="15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z w:val="22"/>
          <w:szCs w:val="22"/>
        </w:rPr>
        <w:t>3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7B21D4">
        <w:rPr>
          <w:rFonts w:asciiTheme="minorHAnsi" w:eastAsia="Arial" w:hAnsiTheme="minorHAnsi" w:cstheme="minorHAnsi"/>
          <w:sz w:val="22"/>
          <w:szCs w:val="22"/>
        </w:rPr>
        <w:t>00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th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●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MN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7B21D4">
        <w:rPr>
          <w:rFonts w:asciiTheme="minorHAnsi" w:eastAsia="Arial" w:hAnsiTheme="minorHAnsi" w:cstheme="minorHAnsi"/>
          <w:sz w:val="22"/>
          <w:szCs w:val="22"/>
        </w:rPr>
        <w:t>5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7B21D4">
        <w:rPr>
          <w:rFonts w:asciiTheme="minorHAnsi" w:eastAsia="Arial" w:hAnsiTheme="minorHAnsi" w:cstheme="minorHAnsi"/>
          <w:sz w:val="22"/>
          <w:szCs w:val="22"/>
        </w:rPr>
        <w:t>2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● 6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1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B21D4">
        <w:rPr>
          <w:rFonts w:asciiTheme="minorHAnsi" w:eastAsia="Arial" w:hAnsiTheme="minorHAnsi" w:cstheme="minorHAnsi"/>
          <w:sz w:val="22"/>
          <w:szCs w:val="22"/>
        </w:rPr>
        <w:t>00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7B21D4">
        <w:rPr>
          <w:rFonts w:asciiTheme="minorHAnsi" w:eastAsia="Arial" w:hAnsiTheme="minorHAnsi" w:cstheme="minorHAnsi"/>
          <w:sz w:val="22"/>
          <w:szCs w:val="22"/>
        </w:rPr>
        <w:t>00</w:t>
      </w:r>
      <w:r w:rsidRPr="007B21D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●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hyperlink r:id="rId5" w:history="1">
        <w:r w:rsidRPr="00810D80">
          <w:rPr>
            <w:rStyle w:val="Hyperlink"/>
            <w:rFonts w:asciiTheme="minorHAnsi" w:eastAsia="Arial" w:hAnsiTheme="minorHAnsi" w:cstheme="minorHAnsi"/>
            <w:spacing w:val="1"/>
            <w:w w:val="99"/>
            <w:sz w:val="22"/>
            <w:szCs w:val="22"/>
          </w:rPr>
          <w:t>student@gmail.com</w:t>
        </w:r>
      </w:hyperlink>
    </w:p>
    <w:p w14:paraId="0B30DE0C" w14:textId="77777777" w:rsidR="006F6CC4" w:rsidRPr="007B21D4" w:rsidRDefault="006F6CC4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6CC335B8" w14:textId="7A9DAC51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7B21D4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7F0B900" w14:textId="0C10F3A8" w:rsidR="006F6CC4" w:rsidRPr="007B21D4" w:rsidRDefault="007B21D4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z w:val="22"/>
          <w:szCs w:val="22"/>
        </w:rPr>
        <w:t>Bachel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B21D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s,</w:t>
      </w:r>
      <w:r w:rsidRPr="007B21D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7B21D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B21D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xpected</w:t>
      </w:r>
      <w:r w:rsidRPr="007B21D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eti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n:</w:t>
      </w:r>
      <w:r w:rsidRPr="007B21D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2022</w:t>
      </w:r>
    </w:p>
    <w:p w14:paraId="08F5F0DF" w14:textId="2CAAC2CD" w:rsidR="006F6CC4" w:rsidRPr="007B21D4" w:rsidRDefault="007B21D4">
      <w:pPr>
        <w:spacing w:before="3"/>
        <w:ind w:left="108" w:right="84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el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MN M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</w:p>
    <w:p w14:paraId="5E265382" w14:textId="77777777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7B21D4">
        <w:rPr>
          <w:rFonts w:asciiTheme="minorHAnsi" w:eastAsia="Arial" w:hAnsiTheme="minorHAnsi" w:cstheme="minorHAnsi"/>
          <w:sz w:val="22"/>
          <w:szCs w:val="22"/>
        </w:rPr>
        <w:t>: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3.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7B21D4">
        <w:rPr>
          <w:rFonts w:asciiTheme="minorHAnsi" w:eastAsia="Arial" w:hAnsiTheme="minorHAnsi" w:cstheme="minorHAnsi"/>
          <w:sz w:val="22"/>
          <w:szCs w:val="22"/>
        </w:rPr>
        <w:t>5</w:t>
      </w:r>
    </w:p>
    <w:p w14:paraId="7F5E7A6A" w14:textId="77777777" w:rsidR="006F6CC4" w:rsidRPr="007B21D4" w:rsidRDefault="006F6CC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68B2CB1" w14:textId="0DE89345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043E69A2" w14:textId="77777777" w:rsidR="006F6CC4" w:rsidRPr="007B21D4" w:rsidRDefault="006F6CC4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9670B78" w14:textId="77777777" w:rsidR="006F6CC4" w:rsidRPr="007B21D4" w:rsidRDefault="007B21D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B21D4">
        <w:rPr>
          <w:rFonts w:asciiTheme="minorHAnsi" w:eastAsia="Arial" w:hAnsiTheme="minorHAnsi" w:cstheme="minorHAnsi"/>
          <w:sz w:val="22"/>
          <w:szCs w:val="22"/>
        </w:rPr>
        <w:t>te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tro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m 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</w:p>
    <w:p w14:paraId="312FED76" w14:textId="77777777" w:rsidR="006F6CC4" w:rsidRPr="007B21D4" w:rsidRDefault="007B21D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tro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ora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erper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on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6B58CCE" w14:textId="77777777" w:rsidR="006F6CC4" w:rsidRPr="007B21D4" w:rsidRDefault="007B21D4">
      <w:pPr>
        <w:spacing w:before="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al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nd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am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</w:p>
    <w:p w14:paraId="4DE77282" w14:textId="77777777" w:rsidR="006F6CC4" w:rsidRPr="007B21D4" w:rsidRDefault="007B21D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of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d,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nd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320BD7E" w14:textId="77777777" w:rsidR="006F6CC4" w:rsidRPr="007B21D4" w:rsidRDefault="006F6CC4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A126390" w14:textId="2E666AA6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RNSH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PE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NC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E826E85" w14:textId="63175E08" w:rsidR="006F6CC4" w:rsidRPr="007B21D4" w:rsidRDefault="007B21D4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B21D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n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ep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2"/>
          <w:sz w:val="22"/>
          <w:szCs w:val="22"/>
        </w:rPr>
        <w:t>2021</w:t>
      </w:r>
      <w:r w:rsidRPr="007B21D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3CD6AAAD" w14:textId="77777777" w:rsidR="006F6CC4" w:rsidRPr="007B21D4" w:rsidRDefault="007B21D4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ter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Ch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LC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MN</w:t>
      </w:r>
    </w:p>
    <w:p w14:paraId="125E77D5" w14:textId="77777777" w:rsidR="006F6CC4" w:rsidRPr="007B21D4" w:rsidRDefault="007B21D4">
      <w:pPr>
        <w:tabs>
          <w:tab w:val="left" w:pos="820"/>
        </w:tabs>
        <w:spacing w:before="20" w:line="220" w:lineRule="exact"/>
        <w:ind w:left="828" w:right="1824" w:hanging="360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pre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7B21D4">
        <w:rPr>
          <w:rFonts w:asciiTheme="minorHAnsi" w:eastAsia="Arial" w:hAnsiTheme="minorHAnsi" w:cstheme="minorHAnsi"/>
          <w:sz w:val="22"/>
          <w:szCs w:val="22"/>
        </w:rPr>
        <w:t>ts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es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he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te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</w:p>
    <w:p w14:paraId="4D27D6B5" w14:textId="77777777" w:rsidR="006F6CC4" w:rsidRPr="007B21D4" w:rsidRDefault="007B21D4">
      <w:pPr>
        <w:spacing w:line="240" w:lineRule="exact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n the</w:t>
      </w:r>
      <w:r w:rsidRPr="007B21D4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m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tre</w:t>
      </w:r>
      <w:r w:rsidRPr="007B21D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cr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7B21D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0C64BDAA" w14:textId="77777777" w:rsidR="006F6CC4" w:rsidRPr="007B21D4" w:rsidRDefault="007B21D4">
      <w:pPr>
        <w:tabs>
          <w:tab w:val="left" w:pos="820"/>
        </w:tabs>
        <w:ind w:left="828" w:right="984" w:hanging="360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on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tact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n an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of 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tal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ers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1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7B21D4">
        <w:rPr>
          <w:rFonts w:asciiTheme="minorHAnsi" w:eastAsia="Arial" w:hAnsiTheme="minorHAnsi" w:cstheme="minorHAnsi"/>
          <w:sz w:val="22"/>
          <w:szCs w:val="22"/>
        </w:rPr>
        <w:t>%</w:t>
      </w:r>
    </w:p>
    <w:p w14:paraId="0FCCE96B" w14:textId="77777777" w:rsidR="006F6CC4" w:rsidRPr="007B21D4" w:rsidRDefault="007B21D4">
      <w:pPr>
        <w:tabs>
          <w:tab w:val="left" w:pos="820"/>
        </w:tabs>
        <w:spacing w:before="20" w:line="220" w:lineRule="exact"/>
        <w:ind w:left="828" w:right="1182" w:hanging="360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21D4">
        <w:rPr>
          <w:rFonts w:asciiTheme="minorHAnsi" w:eastAsia="Arial" w:hAnsiTheme="minorHAnsi" w:cstheme="minorHAnsi"/>
          <w:sz w:val="22"/>
          <w:szCs w:val="22"/>
        </w:rPr>
        <w:t>Con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ord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ors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of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Fo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tu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7B21D4">
        <w:rPr>
          <w:rFonts w:asciiTheme="minorHAnsi" w:eastAsia="Arial" w:hAnsiTheme="minorHAnsi" w:cstheme="minorHAnsi"/>
          <w:sz w:val="22"/>
          <w:szCs w:val="22"/>
        </w:rPr>
        <w:t>00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es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 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</w:p>
    <w:p w14:paraId="43236C5D" w14:textId="77777777" w:rsidR="006F6CC4" w:rsidRPr="007B21D4" w:rsidRDefault="007B21D4">
      <w:pPr>
        <w:tabs>
          <w:tab w:val="left" w:pos="820"/>
        </w:tabs>
        <w:spacing w:before="16" w:line="220" w:lineRule="exact"/>
        <w:ind w:left="828" w:right="1639" w:hanging="360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21D4">
        <w:rPr>
          <w:rFonts w:asciiTheme="minorHAnsi" w:eastAsia="Arial" w:hAnsiTheme="minorHAnsi" w:cstheme="minorHAnsi"/>
          <w:sz w:val="22"/>
          <w:szCs w:val="22"/>
        </w:rPr>
        <w:t>Id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nd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op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on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tra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es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of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</w:p>
    <w:p w14:paraId="4100F1FE" w14:textId="77777777" w:rsidR="006F6CC4" w:rsidRPr="007B21D4" w:rsidRDefault="006F6CC4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C507EAE" w14:textId="37B04528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7B21D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2021</w:t>
      </w:r>
    </w:p>
    <w:p w14:paraId="1718B826" w14:textId="77777777" w:rsidR="006F6CC4" w:rsidRPr="007B21D4" w:rsidRDefault="007B21D4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eth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7B21D4">
        <w:rPr>
          <w:rFonts w:asciiTheme="minorHAnsi" w:eastAsia="Arial" w:hAnsiTheme="minorHAnsi" w:cstheme="minorHAnsi"/>
          <w:sz w:val="22"/>
          <w:szCs w:val="22"/>
        </w:rPr>
        <w:t>L.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.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t.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MN</w:t>
      </w:r>
    </w:p>
    <w:p w14:paraId="2A5D429A" w14:textId="77777777" w:rsidR="006F6CC4" w:rsidRPr="007B21D4" w:rsidRDefault="007B21D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Co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m 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ta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pro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7B21D4">
        <w:rPr>
          <w:rFonts w:asciiTheme="minorHAnsi" w:eastAsia="Arial" w:hAnsiTheme="minorHAnsi" w:cstheme="minorHAnsi"/>
          <w:sz w:val="22"/>
          <w:szCs w:val="22"/>
        </w:rPr>
        <w:t>%</w:t>
      </w:r>
    </w:p>
    <w:p w14:paraId="56D0DBA5" w14:textId="77777777" w:rsidR="006F6CC4" w:rsidRPr="007B21D4" w:rsidRDefault="007B21D4">
      <w:pPr>
        <w:spacing w:line="220" w:lineRule="exact"/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co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5%</w:t>
      </w:r>
    </w:p>
    <w:p w14:paraId="258730A5" w14:textId="77777777" w:rsidR="006F6CC4" w:rsidRPr="007B21D4" w:rsidRDefault="007B21D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Co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orat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 te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nd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f 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products</w:t>
      </w:r>
    </w:p>
    <w:p w14:paraId="4E61EC67" w14:textId="77777777" w:rsidR="006F6CC4" w:rsidRPr="007B21D4" w:rsidRDefault="007B21D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tre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ds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so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7B21D4">
        <w:rPr>
          <w:rFonts w:asciiTheme="minorHAnsi" w:eastAsia="Arial" w:hAnsiTheme="minorHAnsi" w:cstheme="minorHAnsi"/>
          <w:sz w:val="22"/>
          <w:szCs w:val="22"/>
        </w:rPr>
        <w:t>al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Fa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</w:p>
    <w:p w14:paraId="1DB709AE" w14:textId="77777777" w:rsidR="006F6CC4" w:rsidRPr="007B21D4" w:rsidRDefault="007B21D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ted</w:t>
      </w:r>
      <w:r w:rsidRPr="007B21D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 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tem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te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th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up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ate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1FB1F05" w14:textId="77777777" w:rsidR="006F6CC4" w:rsidRPr="007B21D4" w:rsidRDefault="007B21D4">
      <w:pPr>
        <w:tabs>
          <w:tab w:val="left" w:pos="820"/>
        </w:tabs>
        <w:ind w:left="828" w:right="1858" w:hanging="360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sz w:val="22"/>
          <w:szCs w:val="22"/>
        </w:rPr>
        <w:tab/>
      </w:r>
      <w:r w:rsidRPr="007B21D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ed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th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m on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$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0,</w:t>
      </w:r>
      <w:r w:rsidRPr="007B21D4">
        <w:rPr>
          <w:rFonts w:asciiTheme="minorHAnsi" w:eastAsia="Arial" w:hAnsiTheme="minorHAnsi" w:cstheme="minorHAnsi"/>
          <w:sz w:val="22"/>
          <w:szCs w:val="22"/>
        </w:rPr>
        <w:t>0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7B21D4">
        <w:rPr>
          <w:rFonts w:asciiTheme="minorHAnsi" w:eastAsia="Arial" w:hAnsiTheme="minorHAnsi" w:cstheme="minorHAnsi"/>
          <w:sz w:val="22"/>
          <w:szCs w:val="22"/>
        </w:rPr>
        <w:t>+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pro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ts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 order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ore e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sa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es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9E1CF3E" w14:textId="77777777" w:rsidR="006F6CC4" w:rsidRPr="007B21D4" w:rsidRDefault="006F6CC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6D861DB" w14:textId="2A163F11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62ECA5B" w14:textId="63F9EE5E" w:rsidR="006F6CC4" w:rsidRPr="007B21D4" w:rsidRDefault="007B21D4">
      <w:pPr>
        <w:spacing w:before="99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z w:val="22"/>
          <w:szCs w:val="22"/>
        </w:rPr>
        <w:t>Lead</w:t>
      </w:r>
      <w:r w:rsidRPr="007B21D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1"/>
          <w:sz w:val="22"/>
          <w:szCs w:val="22"/>
        </w:rPr>
        <w:t>2020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pacing w:val="2"/>
          <w:sz w:val="22"/>
          <w:szCs w:val="22"/>
        </w:rPr>
        <w:t>2021</w:t>
      </w:r>
    </w:p>
    <w:p w14:paraId="4C15B696" w14:textId="77777777" w:rsidR="006F6CC4" w:rsidRPr="007B21D4" w:rsidRDefault="007B21D4">
      <w:pPr>
        <w:spacing w:before="3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z w:val="22"/>
          <w:szCs w:val="22"/>
        </w:rPr>
        <w:t>Ha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wo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d,</w:t>
      </w:r>
      <w:r w:rsidRPr="007B21D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MN</w:t>
      </w:r>
    </w:p>
    <w:p w14:paraId="780A74CD" w14:textId="77777777" w:rsidR="006F6CC4" w:rsidRPr="007B21D4" w:rsidRDefault="007B21D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Cons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al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</w:p>
    <w:p w14:paraId="442FD448" w14:textId="77777777" w:rsidR="006F6CC4" w:rsidRPr="007B21D4" w:rsidRDefault="007B21D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tore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</w:p>
    <w:p w14:paraId="79EFB913" w14:textId="77777777" w:rsidR="006F6CC4" w:rsidRPr="007B21D4" w:rsidRDefault="007B21D4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nd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torage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al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prod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ts</w:t>
      </w:r>
    </w:p>
    <w:p w14:paraId="7C9C15D2" w14:textId="77777777" w:rsidR="006F6CC4" w:rsidRPr="007B21D4" w:rsidRDefault="006F6CC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AFE0650" w14:textId="232C7184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nu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2018</w:t>
      </w:r>
      <w:r w:rsidRPr="007B21D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ay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2020</w:t>
      </w:r>
    </w:p>
    <w:p w14:paraId="4E44E9A1" w14:textId="77777777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ns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</w:p>
    <w:p w14:paraId="44C392AA" w14:textId="77777777" w:rsidR="006F6CC4" w:rsidRPr="007B21D4" w:rsidRDefault="007B21D4">
      <w:pPr>
        <w:spacing w:before="3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z w:val="22"/>
          <w:szCs w:val="22"/>
        </w:rPr>
        <w:t>ed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ge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to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;</w:t>
      </w:r>
      <w:r w:rsidRPr="007B21D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tore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</w:p>
    <w:p w14:paraId="1DDE610C" w14:textId="77777777" w:rsidR="006F6CC4" w:rsidRPr="007B21D4" w:rsidRDefault="007B21D4">
      <w:pPr>
        <w:spacing w:before="2"/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7B21D4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Re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7B21D4">
        <w:rPr>
          <w:rFonts w:asciiTheme="minorHAnsi" w:eastAsia="Arial" w:hAnsiTheme="minorHAnsi" w:cstheme="minorHAnsi"/>
          <w:sz w:val="22"/>
          <w:szCs w:val="22"/>
        </w:rPr>
        <w:t>ed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as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De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2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7B21D4">
        <w:rPr>
          <w:rFonts w:asciiTheme="minorHAnsi" w:eastAsia="Arial" w:hAnsiTheme="minorHAnsi" w:cstheme="minorHAnsi"/>
          <w:sz w:val="22"/>
          <w:szCs w:val="22"/>
        </w:rPr>
        <w:t>07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“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773DC24D" w14:textId="77777777" w:rsidR="006F6CC4" w:rsidRPr="007B21D4" w:rsidRDefault="006F6CC4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75405FA" w14:textId="327E4412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US</w:t>
      </w:r>
      <w:r w:rsidRPr="007B21D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7B21D4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0D7600FE" w14:textId="09F2B6C9" w:rsidR="006F6CC4" w:rsidRPr="007B21D4" w:rsidRDefault="007B21D4">
      <w:pPr>
        <w:spacing w:before="96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em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el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u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d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on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2019</w:t>
      </w:r>
      <w:r w:rsidRPr="007B21D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ent</w:t>
      </w:r>
    </w:p>
    <w:p w14:paraId="0310DA75" w14:textId="14248A19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z w:val="22"/>
          <w:szCs w:val="22"/>
        </w:rPr>
        <w:t>Cap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ain,</w:t>
      </w:r>
      <w:r w:rsidRPr="007B21D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z w:val="22"/>
          <w:szCs w:val="22"/>
        </w:rPr>
        <w:t>et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z w:val="22"/>
          <w:szCs w:val="22"/>
        </w:rPr>
        <w:t>el</w:t>
      </w:r>
      <w:r w:rsidRPr="007B21D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Un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7B21D4">
        <w:rPr>
          <w:rFonts w:asciiTheme="minorHAnsi" w:eastAsia="Arial" w:hAnsiTheme="minorHAnsi" w:cstheme="minorHAnsi"/>
          <w:sz w:val="22"/>
          <w:szCs w:val="22"/>
        </w:rPr>
        <w:t>er</w:t>
      </w:r>
      <w:r w:rsidRPr="007B21D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2020</w:t>
      </w:r>
      <w:r w:rsidRPr="007B21D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>
        <w:rPr>
          <w:rFonts w:asciiTheme="minorHAnsi" w:eastAsia="Arial" w:hAnsiTheme="minorHAnsi" w:cstheme="minorHAnsi"/>
          <w:b/>
          <w:sz w:val="22"/>
          <w:szCs w:val="22"/>
        </w:rPr>
        <w:t>2021</w:t>
      </w:r>
    </w:p>
    <w:p w14:paraId="3899673D" w14:textId="1D87184C" w:rsidR="006F6CC4" w:rsidRPr="007B21D4" w:rsidRDefault="007B21D4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H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z w:val="22"/>
          <w:szCs w:val="22"/>
        </w:rPr>
        <w:t>b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z w:val="22"/>
          <w:szCs w:val="22"/>
        </w:rPr>
        <w:t>at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7B21D4">
        <w:rPr>
          <w:rFonts w:asciiTheme="minorHAnsi" w:eastAsia="Arial" w:hAnsiTheme="minorHAnsi" w:cstheme="minorHAnsi"/>
          <w:sz w:val="22"/>
          <w:szCs w:val="22"/>
        </w:rPr>
        <w:t>or</w:t>
      </w:r>
      <w:r w:rsidRPr="007B21D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Hu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7B21D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7B21D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7B21D4">
        <w:rPr>
          <w:rFonts w:asciiTheme="minorHAnsi" w:eastAsia="Arial" w:hAnsiTheme="minorHAnsi" w:cstheme="minorHAnsi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7B21D4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sz w:val="22"/>
          <w:szCs w:val="22"/>
        </w:rPr>
        <w:t>a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7B21D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7B21D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7B21D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sz w:val="22"/>
          <w:szCs w:val="22"/>
        </w:rPr>
        <w:t>,</w:t>
      </w:r>
      <w:r w:rsidRPr="007B21D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sz w:val="22"/>
          <w:szCs w:val="22"/>
        </w:rPr>
        <w:t>MN</w:t>
      </w:r>
      <w:r w:rsidRPr="007B21D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7B21D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7B21D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um</w:t>
      </w:r>
      <w:r w:rsidRPr="007B21D4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7B21D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7B21D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7B21D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>
        <w:rPr>
          <w:rFonts w:asciiTheme="minorHAnsi" w:eastAsia="Arial" w:hAnsiTheme="minorHAnsi" w:cstheme="minorHAnsi"/>
          <w:b/>
          <w:sz w:val="22"/>
          <w:szCs w:val="22"/>
        </w:rPr>
        <w:t>2019</w:t>
      </w:r>
    </w:p>
    <w:sectPr w:rsidR="006F6CC4" w:rsidRPr="007B21D4">
      <w:type w:val="continuous"/>
      <w:pgSz w:w="12240" w:h="15840"/>
      <w:pgMar w:top="180" w:right="96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27085"/>
    <w:multiLevelType w:val="multilevel"/>
    <w:tmpl w:val="B88680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4"/>
    <w:rsid w:val="006F6CC4"/>
    <w:rsid w:val="007B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DE2B5"/>
  <w15:docId w15:val="{3F55DE18-2E2A-4B2C-8A8B-74F6F32B2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B21D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uden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2021-05-05T11:52:00Z</dcterms:created>
  <dcterms:modified xsi:type="dcterms:W3CDTF">2021-05-05T11:57:00Z</dcterms:modified>
</cp:coreProperties>
</file>